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Verdana" w:hAnsi="Verdana" w:eastAsia="Verdana" w:ascii="Verdana"/>
          <w:sz w:val="24"/>
          <w:szCs w:val="24"/>
        </w:rPr>
        <w:jc w:val="center"/>
        <w:spacing w:before="60"/>
        <w:ind w:left="5064" w:right="5063"/>
      </w:pPr>
      <w:r>
        <w:rPr>
          <w:rFonts w:cs="Verdana" w:hAnsi="Verdana" w:eastAsia="Verdana" w:ascii="Verdana"/>
          <w:b/>
          <w:spacing w:val="1"/>
          <w:w w:val="100"/>
          <w:sz w:val="24"/>
          <w:szCs w:val="24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4"/>
          <w:szCs w:val="24"/>
        </w:rPr>
        <w:t>BC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3"/>
        <w:ind w:left="3684" w:right="3687"/>
      </w:pP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ob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+91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**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*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~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3"/>
          <w:w w:val="100"/>
          <w:sz w:val="20"/>
          <w:szCs w:val="20"/>
        </w:rPr>
        <w:t>-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***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lineRule="exact" w:line="220"/>
        <w:ind w:left="1318" w:right="1318"/>
      </w:pPr>
      <w:r>
        <w:pict>
          <v:group style="position:absolute;margin-left:34.56pt;margin-top:76.2pt;width:526.3pt;height:0pt;mso-position-horizontal-relative:page;mso-position-vertical-relative:page;z-index:-79" coordorigin="691,1524" coordsize="10526,0">
            <v:shape style="position:absolute;left:691;top:1524;width:10526;height:0" coordorigin="691,1524" coordsize="10526,0" path="m691,1524l11217,1524e" filled="f" stroked="t" strokeweight="0.58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ay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ar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3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D.P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ak,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99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99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-411027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23"/>
        <w:ind w:left="1084" w:right="1085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nce</w:t>
      </w:r>
      <w:r>
        <w:rPr>
          <w:rFonts w:cs="Verdana" w:hAnsi="Verdana" w:eastAsia="Verdana" w:ascii="Verdana"/>
          <w:b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coun</w:t>
      </w:r>
      <w:r>
        <w:rPr>
          <w:rFonts w:cs="Verdana" w:hAnsi="Verdana" w:eastAsia="Verdana" w:ascii="Verdana"/>
          <w:b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99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99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lineRule="exact" w:line="220"/>
        <w:ind w:left="4023" w:right="4022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cat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99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99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            </w:t>
      </w:r>
      <w:r>
        <w:rPr>
          <w:rFonts w:cs="Verdana" w:hAnsi="Verdana" w:eastAsia="Verdana" w:ascii="Verdana"/>
          <w:b/>
          <w:spacing w:val="-27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27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SY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P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MBA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)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BM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y,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500" w:val="left"/>
        </w:tabs>
        <w:jc w:val="left"/>
        <w:spacing w:before="7" w:lineRule="exact" w:line="240"/>
        <w:ind w:left="500" w:right="9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Taxa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ment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ili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sh,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x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al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kil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          </w:t>
      </w:r>
      <w:r>
        <w:rPr>
          <w:rFonts w:cs="Verdana" w:hAnsi="Verdana" w:eastAsia="Verdana" w:ascii="Verdana"/>
          <w:b/>
          <w:spacing w:val="-28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28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SC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H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L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C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Verdana" w:hAnsi="Verdana" w:eastAsia="Verdana" w:ascii="Verdana"/>
          <w:spacing w:val="1"/>
          <w:w w:val="100"/>
          <w:sz w:val="20"/>
          <w:szCs w:val="20"/>
        </w:rPr>
        <w:t>201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MBA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)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BM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y,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201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     </w:t>
      </w:r>
      <w:r>
        <w:rPr>
          <w:rFonts w:cs="Verdana" w:hAnsi="Verdana" w:eastAsia="Verdana" w:ascii="Verdana"/>
          <w:spacing w:val="1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B.B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(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)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ss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y,</w:t>
      </w:r>
      <w:r>
        <w:rPr>
          <w:rFonts w:cs="Verdana" w:hAnsi="Verdana" w:eastAsia="Verdana" w:ascii="Verdana"/>
          <w:spacing w:val="-1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Verdana" w:hAnsi="Verdana" w:eastAsia="Verdana" w:ascii="Verdana"/>
          <w:spacing w:val="1"/>
          <w:w w:val="100"/>
          <w:sz w:val="20"/>
          <w:szCs w:val="20"/>
        </w:rPr>
        <w:t>200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8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12</w:t>
      </w:r>
      <w:r>
        <w:rPr>
          <w:rFonts w:cs="Verdana" w:hAnsi="Verdana" w:eastAsia="Verdana" w:ascii="Verdana"/>
          <w:spacing w:val="-1"/>
          <w:w w:val="100"/>
          <w:position w:val="7"/>
          <w:sz w:val="13"/>
          <w:szCs w:val="13"/>
        </w:rPr>
        <w:t>t</w:t>
      </w:r>
      <w:r>
        <w:rPr>
          <w:rFonts w:cs="Verdana" w:hAnsi="Verdana" w:eastAsia="Verdana" w:ascii="Verdana"/>
          <w:spacing w:val="0"/>
          <w:w w:val="100"/>
          <w:position w:val="7"/>
          <w:sz w:val="13"/>
          <w:szCs w:val="13"/>
        </w:rPr>
        <w:t>h</w:t>
      </w:r>
      <w:r>
        <w:rPr>
          <w:rFonts w:cs="Verdana" w:hAnsi="Verdana" w:eastAsia="Verdana" w:ascii="Verdana"/>
          <w:spacing w:val="20"/>
          <w:w w:val="100"/>
          <w:position w:val="7"/>
          <w:sz w:val="13"/>
          <w:szCs w:val="13"/>
        </w:rPr>
        <w:t> 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B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-6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J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.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position w:val="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av</w:t>
      </w:r>
      <w:r>
        <w:rPr>
          <w:rFonts w:cs="Verdana" w:hAnsi="Verdana" w:eastAsia="Verdana" w:ascii="Verdana"/>
          <w:spacing w:val="3"/>
          <w:w w:val="100"/>
          <w:position w:val="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a,</w:t>
      </w:r>
      <w:r>
        <w:rPr>
          <w:rFonts w:cs="Verdana" w:hAnsi="Verdana" w:eastAsia="Verdana" w:ascii="Verdana"/>
          <w:spacing w:val="-8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h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as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a</w:t>
      </w:r>
      <w:r>
        <w:rPr>
          <w:rFonts w:cs="Verdana" w:hAnsi="Verdana" w:eastAsia="Verdana" w:ascii="Verdana"/>
          <w:spacing w:val="-13"/>
          <w:w w:val="100"/>
          <w:position w:val="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 w:lineRule="exact" w:line="220"/>
        <w:ind w:left="140"/>
      </w:pP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200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6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     </w:t>
      </w:r>
      <w:r>
        <w:rPr>
          <w:rFonts w:cs="Verdana" w:hAnsi="Verdana" w:eastAsia="Verdana" w:ascii="Verdana"/>
          <w:spacing w:val="1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10</w:t>
      </w:r>
      <w:r>
        <w:rPr>
          <w:rFonts w:cs="Verdana" w:hAnsi="Verdana" w:eastAsia="Verdana" w:ascii="Verdana"/>
          <w:spacing w:val="-1"/>
          <w:w w:val="100"/>
          <w:position w:val="6"/>
          <w:sz w:val="13"/>
          <w:szCs w:val="13"/>
        </w:rPr>
        <w:t>t</w:t>
      </w:r>
      <w:r>
        <w:rPr>
          <w:rFonts w:cs="Verdana" w:hAnsi="Verdana" w:eastAsia="Verdana" w:ascii="Verdana"/>
          <w:spacing w:val="0"/>
          <w:w w:val="100"/>
          <w:position w:val="6"/>
          <w:sz w:val="13"/>
          <w:szCs w:val="13"/>
        </w:rPr>
        <w:t>h</w:t>
      </w:r>
      <w:r>
        <w:rPr>
          <w:rFonts w:cs="Verdana" w:hAnsi="Verdana" w:eastAsia="Verdana" w:ascii="Verdana"/>
          <w:spacing w:val="20"/>
          <w:w w:val="100"/>
          <w:position w:val="6"/>
          <w:sz w:val="13"/>
          <w:szCs w:val="13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xil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Scho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av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RS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H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P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U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D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R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  <w:t>G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 w:right="3644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</w:t>
      </w:r>
      <w:r>
        <w:rPr>
          <w:rFonts w:cs="Verdana" w:hAnsi="Verdana" w:eastAsia="Verdana" w:ascii="Verdana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</w:t>
      </w:r>
      <w:r>
        <w:rPr>
          <w:rFonts w:cs="Verdana" w:hAnsi="Verdana" w:eastAsia="Verdana" w:ascii="Verdana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</w:t>
      </w:r>
      <w:r>
        <w:rPr>
          <w:rFonts w:cs="Verdana" w:hAnsi="Verdana" w:eastAsia="Verdana" w:ascii="Verdana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12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      </w:t>
      </w:r>
      <w:r>
        <w:rPr>
          <w:rFonts w:cs="Verdana" w:hAnsi="Verdana" w:eastAsia="Verdana" w:ascii="Verdana"/>
          <w:spacing w:val="3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                </w:t>
      </w:r>
      <w:r>
        <w:rPr>
          <w:rFonts w:cs="Verdana" w:hAnsi="Verdana" w:eastAsia="Verdana" w:ascii="Verdana"/>
          <w:spacing w:val="1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yz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cy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" w:lineRule="exact" w:line="240"/>
        <w:ind w:left="3741" w:right="133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      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CE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R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F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C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ses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CIT.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</w:t>
      </w:r>
      <w:r>
        <w:rPr>
          <w:rFonts w:cs="Verdana" w:hAnsi="Verdana" w:eastAsia="Verdana" w:ascii="Verdana"/>
          <w:b/>
          <w:spacing w:val="10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1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SKILL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H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CE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M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SC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H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L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D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U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LE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op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“P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”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Pa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ed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“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be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”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ch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ar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“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&amp;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men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”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“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”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by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f.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av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Sem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Scho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am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by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ch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spacing w:val="-1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se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“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sh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s”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by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</w:t>
      </w:r>
      <w:r>
        <w:rPr>
          <w:rFonts w:cs="Verdana" w:hAnsi="Verdana" w:eastAsia="Verdana" w:ascii="Verdana"/>
          <w:b/>
          <w:spacing w:val="9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9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X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RA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M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U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R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L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C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V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3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ment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Vo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‘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y’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z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cho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           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  <w:t>K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I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LL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ws,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MS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ce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ca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0620" w:val="left"/>
        </w:tabs>
        <w:jc w:val="left"/>
        <w:spacing w:before="23"/>
        <w:ind w:left="111"/>
      </w:pPr>
      <w:r>
        <w:rPr>
          <w:rFonts w:cs="Verdana" w:hAnsi="Verdana" w:eastAsia="Verdana" w:ascii="Verdana"/>
          <w:b/>
          <w:w w:val="99"/>
          <w:sz w:val="20"/>
          <w:szCs w:val="20"/>
        </w:rPr>
      </w:r>
      <w:r>
        <w:rPr>
          <w:rFonts w:cs="Verdana" w:hAnsi="Verdana" w:eastAsia="Verdana" w:ascii="Verdana"/>
          <w:b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w w:val="100"/>
          <w:sz w:val="20"/>
          <w:szCs w:val="20"/>
          <w:highlight w:val="lightGray"/>
        </w:rPr>
        <w:t>                                                          </w:t>
      </w:r>
      <w:r>
        <w:rPr>
          <w:rFonts w:cs="Verdana" w:hAnsi="Verdana" w:eastAsia="Verdana" w:ascii="Verdana"/>
          <w:b/>
          <w:spacing w:val="23"/>
          <w:w w:val="100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23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P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E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RS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N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A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L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-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D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  <w:t>O</w:t>
      </w:r>
      <w:r>
        <w:rPr>
          <w:rFonts w:cs="Verdana" w:hAnsi="Verdana" w:eastAsia="Verdana" w:ascii="Verdana"/>
          <w:b/>
          <w:spacing w:val="1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  <w:t>S</w:t>
      </w:r>
      <w:r>
        <w:rPr>
          <w:rFonts w:cs="Verdana" w:hAnsi="Verdana" w:eastAsia="Verdana" w:ascii="Verdana"/>
          <w:b/>
          <w:spacing w:val="2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SIER</w:t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99"/>
          <w:sz w:val="20"/>
          <w:szCs w:val="20"/>
          <w:highlight w:val="lightGray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  <w:tab/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highlight w:val="lightGray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Da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</w:t>
      </w:r>
      <w:r>
        <w:rPr>
          <w:rFonts w:cs="Verdana" w:hAnsi="Verdana" w:eastAsia="Verdana" w:ascii="Verdana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6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position w:val="7"/>
          <w:sz w:val="13"/>
          <w:szCs w:val="13"/>
        </w:rPr>
        <w:t>nd</w:t>
      </w:r>
      <w:r>
        <w:rPr>
          <w:rFonts w:cs="Verdana" w:hAnsi="Verdana" w:eastAsia="Verdana" w:ascii="Verdana"/>
          <w:spacing w:val="22"/>
          <w:w w:val="100"/>
          <w:position w:val="7"/>
          <w:sz w:val="13"/>
          <w:szCs w:val="13"/>
        </w:rPr>
        <w:t> 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J</w:t>
      </w:r>
      <w:r>
        <w:rPr>
          <w:rFonts w:cs="Verdana" w:hAnsi="Verdana" w:eastAsia="Verdana" w:ascii="Verdana"/>
          <w:spacing w:val="2"/>
          <w:w w:val="100"/>
          <w:position w:val="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0"/>
          <w:sz w:val="20"/>
          <w:szCs w:val="20"/>
        </w:rPr>
        <w:t>’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1</w:t>
      </w:r>
      <w:r>
        <w:rPr>
          <w:rFonts w:cs="Verdana" w:hAnsi="Verdana" w:eastAsia="Verdana" w:ascii="Verdana"/>
          <w:spacing w:val="1"/>
          <w:w w:val="100"/>
          <w:position w:val="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  <w:t>90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La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5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</w:t>
      </w:r>
      <w:r>
        <w:rPr>
          <w:rFonts w:cs="Verdana" w:hAnsi="Verdana" w:eastAsia="Verdana" w:ascii="Verdana"/>
          <w:spacing w:val="6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sectPr>
      <w:type w:val="continuous"/>
      <w:pgSz w:w="11920" w:h="16840"/>
      <w:pgMar w:top="640" w:bottom="280" w:left="580" w:right="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